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3F619" w14:textId="6840EB57" w:rsidR="003F6728" w:rsidRPr="00333059" w:rsidRDefault="00081FF2" w:rsidP="00BE3F38">
      <w:pPr>
        <w:spacing w:line="240" w:lineRule="auto"/>
        <w:rPr>
          <w:rFonts w:eastAsia="Calibri" w:cstheme="minorHAnsi"/>
          <w:sz w:val="24"/>
          <w:szCs w:val="24"/>
        </w:rPr>
      </w:pPr>
      <w:r w:rsidRPr="00333059">
        <w:rPr>
          <w:rFonts w:eastAsia="Times New Roman" w:cstheme="minorHAnsi"/>
          <w:b/>
          <w:sz w:val="24"/>
          <w:szCs w:val="24"/>
          <w:lang w:eastAsia="pl-PL"/>
        </w:rPr>
        <w:t>ZP.271.4.</w:t>
      </w:r>
      <w:r w:rsidR="006F0C1A">
        <w:rPr>
          <w:rFonts w:eastAsia="Times New Roman" w:cstheme="minorHAnsi"/>
          <w:b/>
          <w:sz w:val="24"/>
          <w:szCs w:val="24"/>
          <w:lang w:eastAsia="pl-PL"/>
        </w:rPr>
        <w:t>1</w:t>
      </w:r>
      <w:r w:rsidR="00D661D8">
        <w:rPr>
          <w:rFonts w:eastAsia="Times New Roman" w:cstheme="minorHAnsi"/>
          <w:b/>
          <w:sz w:val="24"/>
          <w:szCs w:val="24"/>
          <w:lang w:eastAsia="pl-PL"/>
        </w:rPr>
        <w:t>43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.202</w:t>
      </w:r>
      <w:r w:rsidR="00275D3B">
        <w:rPr>
          <w:rFonts w:eastAsia="Times New Roman" w:cstheme="minorHAnsi"/>
          <w:b/>
          <w:sz w:val="24"/>
          <w:szCs w:val="24"/>
          <w:lang w:eastAsia="pl-PL"/>
        </w:rPr>
        <w:t>6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E34EF5">
        <w:rPr>
          <w:rFonts w:eastAsia="Times New Roman" w:cstheme="minorHAnsi"/>
          <w:b/>
          <w:sz w:val="24"/>
          <w:szCs w:val="24"/>
          <w:lang w:eastAsia="pl-PL"/>
        </w:rPr>
        <w:t>JW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F7691B" w:rsidRPr="00333059">
        <w:rPr>
          <w:rFonts w:eastAsia="Calibri" w:cstheme="minorHAnsi"/>
          <w:b/>
          <w:sz w:val="24"/>
          <w:szCs w:val="24"/>
        </w:rPr>
        <w:t xml:space="preserve">Załącznik nr </w:t>
      </w:r>
      <w:r w:rsidRPr="00333059">
        <w:rPr>
          <w:rFonts w:eastAsia="Calibri" w:cstheme="minorHAnsi"/>
          <w:b/>
          <w:sz w:val="24"/>
          <w:szCs w:val="24"/>
        </w:rPr>
        <w:t>2</w:t>
      </w:r>
      <w:r w:rsidR="006535F4" w:rsidRPr="00333059">
        <w:rPr>
          <w:rFonts w:eastAsia="Calibri" w:cstheme="minorHAnsi"/>
          <w:b/>
          <w:sz w:val="24"/>
          <w:szCs w:val="24"/>
        </w:rPr>
        <w:t xml:space="preserve"> do SWZ</w:t>
      </w:r>
    </w:p>
    <w:p w14:paraId="0F3108B3" w14:textId="77777777" w:rsidR="00C77746" w:rsidRPr="00333059" w:rsidRDefault="00A30975" w:rsidP="00543DAD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333059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571EB954" w14:textId="77777777" w:rsidR="00817142" w:rsidRPr="00333059" w:rsidRDefault="00817142" w:rsidP="00543DAD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67276D74" w14:textId="77777777" w:rsidR="00C77746" w:rsidRPr="00B953DB" w:rsidRDefault="00C77746" w:rsidP="00543DAD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6E9EDE58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5FC4C2B0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1A6DC95C" w14:textId="77777777" w:rsidR="00C77746" w:rsidRPr="00333059" w:rsidRDefault="00A30975" w:rsidP="00543DAD">
      <w:pPr>
        <w:tabs>
          <w:tab w:val="righ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00D285B9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Nazwa Wykonawcy: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2760BFA2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Adres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45A470E2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Tel./Fax: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508B7AEF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e-mail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11F8097B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73906150" w14:textId="77777777" w:rsidR="004D3FDF" w:rsidRPr="00333059" w:rsidRDefault="004D3FDF" w:rsidP="00543DAD">
      <w:pPr>
        <w:shd w:val="clear" w:color="auto" w:fill="FFFFFF"/>
        <w:tabs>
          <w:tab w:val="left" w:pos="284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04F22BA8" w14:textId="26421E03" w:rsidR="00E84DF2" w:rsidRPr="00333059" w:rsidRDefault="00A30975" w:rsidP="006F0C1A">
      <w:pPr>
        <w:shd w:val="clear" w:color="auto" w:fill="FFFFFF"/>
        <w:tabs>
          <w:tab w:val="left" w:pos="284"/>
        </w:tabs>
        <w:spacing w:after="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W odpowiedzi na zaproszenie do postępowania o udzielenie zamówienia public</w:t>
      </w:r>
      <w:r w:rsidR="004D3FDF" w:rsidRPr="00333059">
        <w:rPr>
          <w:rFonts w:eastAsia="Times New Roman" w:cstheme="minorHAnsi"/>
          <w:sz w:val="24"/>
          <w:szCs w:val="24"/>
          <w:lang w:eastAsia="pl-PL"/>
        </w:rPr>
        <w:t xml:space="preserve">znego </w:t>
      </w:r>
      <w:r w:rsidR="004D3FDF" w:rsidRPr="00333059">
        <w:rPr>
          <w:rFonts w:eastAsia="Times New Roman" w:cstheme="minorHAnsi"/>
          <w:sz w:val="24"/>
          <w:szCs w:val="24"/>
          <w:lang w:eastAsia="pl-PL"/>
        </w:rPr>
        <w:br/>
        <w:t xml:space="preserve">w zapytaniu ofertowym </w:t>
      </w:r>
      <w:r w:rsidR="00B25288" w:rsidRPr="00333059">
        <w:rPr>
          <w:rFonts w:eastAsia="Times New Roman" w:cstheme="minorHAnsi"/>
          <w:sz w:val="24"/>
          <w:szCs w:val="24"/>
          <w:lang w:eastAsia="pl-PL"/>
        </w:rPr>
        <w:t xml:space="preserve">na </w:t>
      </w:r>
      <w:r w:rsidR="006F0C1A" w:rsidRPr="006F0C1A">
        <w:rPr>
          <w:rFonts w:cstheme="minorHAnsi"/>
          <w:b/>
          <w:bCs/>
          <w:iCs/>
          <w:sz w:val="24"/>
          <w:szCs w:val="24"/>
        </w:rPr>
        <w:t>zakup</w:t>
      </w:r>
      <w:r w:rsidR="008D363F">
        <w:rPr>
          <w:rFonts w:cstheme="minorHAnsi"/>
          <w:b/>
          <w:bCs/>
          <w:iCs/>
          <w:sz w:val="24"/>
          <w:szCs w:val="24"/>
        </w:rPr>
        <w:t xml:space="preserve">, </w:t>
      </w:r>
      <w:r w:rsidR="005065CB">
        <w:rPr>
          <w:rFonts w:cstheme="minorHAnsi"/>
          <w:b/>
          <w:bCs/>
          <w:iCs/>
          <w:sz w:val="24"/>
          <w:szCs w:val="24"/>
        </w:rPr>
        <w:t>dostawa</w:t>
      </w:r>
      <w:r w:rsidR="008D363F">
        <w:rPr>
          <w:rFonts w:cstheme="minorHAnsi"/>
          <w:b/>
          <w:bCs/>
          <w:iCs/>
          <w:sz w:val="24"/>
          <w:szCs w:val="24"/>
        </w:rPr>
        <w:t xml:space="preserve"> i montaż</w:t>
      </w:r>
      <w:r w:rsidR="005065CB">
        <w:rPr>
          <w:rFonts w:cstheme="minorHAnsi"/>
          <w:b/>
          <w:bCs/>
          <w:iCs/>
          <w:sz w:val="24"/>
          <w:szCs w:val="24"/>
        </w:rPr>
        <w:t xml:space="preserve"> </w:t>
      </w:r>
      <w:r w:rsidR="00E34EF5" w:rsidRPr="00E34EF5">
        <w:rPr>
          <w:rFonts w:cstheme="minorHAnsi"/>
          <w:b/>
          <w:bCs/>
          <w:iCs/>
          <w:sz w:val="24"/>
          <w:szCs w:val="24"/>
        </w:rPr>
        <w:t xml:space="preserve">zabawek oraz pomocy edukacyjnych </w:t>
      </w:r>
      <w:r w:rsidR="00E34EF5">
        <w:rPr>
          <w:rFonts w:cstheme="minorHAnsi"/>
          <w:b/>
          <w:bCs/>
          <w:iCs/>
          <w:sz w:val="24"/>
          <w:szCs w:val="24"/>
        </w:rPr>
        <w:br/>
      </w:r>
      <w:r w:rsidR="00E34EF5" w:rsidRPr="00E34EF5">
        <w:rPr>
          <w:rFonts w:cstheme="minorHAnsi"/>
          <w:b/>
          <w:bCs/>
          <w:iCs/>
          <w:sz w:val="24"/>
          <w:szCs w:val="24"/>
        </w:rPr>
        <w:t>w ramach zadania pn. Utworzenie 40 nowych miejsc opieki w ramach programu Aktywny Maluch 2022-2029 - edycja 8 w Żłobku Miejskim, ul. Ceglana 2A, 21-500 Biała Podlaska</w:t>
      </w:r>
      <w:r w:rsidR="001228E4" w:rsidRPr="00333059">
        <w:rPr>
          <w:rFonts w:cstheme="minorHAnsi"/>
          <w:b/>
          <w:sz w:val="24"/>
          <w:szCs w:val="24"/>
        </w:rPr>
        <w:t xml:space="preserve">, </w:t>
      </w:r>
      <w:r w:rsidRPr="00333059">
        <w:rPr>
          <w:rFonts w:eastAsia="Times New Roman" w:cstheme="minorHAnsi"/>
          <w:bCs/>
          <w:sz w:val="24"/>
          <w:szCs w:val="24"/>
          <w:lang w:eastAsia="pl-PL"/>
        </w:rPr>
        <w:t>oferuję</w:t>
      </w:r>
      <w:r w:rsidR="00081F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wykonanie całego przedmiotu zamówienia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>:</w:t>
      </w:r>
    </w:p>
    <w:p w14:paraId="7C60BC20" w14:textId="77777777" w:rsidR="00C72F3E" w:rsidRPr="00333059" w:rsidRDefault="00C72F3E" w:rsidP="00BE3F38">
      <w:pPr>
        <w:shd w:val="clear" w:color="auto" w:fill="FFFFFF"/>
        <w:tabs>
          <w:tab w:val="left" w:pos="284"/>
        </w:tabs>
        <w:spacing w:after="0" w:line="276" w:lineRule="auto"/>
        <w:jc w:val="left"/>
        <w:rPr>
          <w:rFonts w:eastAsia="Times New Roman" w:cstheme="minorHAnsi"/>
          <w:bCs/>
          <w:sz w:val="24"/>
          <w:szCs w:val="24"/>
          <w:lang w:eastAsia="pl-PL"/>
        </w:rPr>
      </w:pPr>
    </w:p>
    <w:p w14:paraId="42104687" w14:textId="7FA6B973" w:rsidR="006535F4" w:rsidRPr="00333059" w:rsidRDefault="00A30975" w:rsidP="00BE3F38">
      <w:pPr>
        <w:shd w:val="clear" w:color="auto" w:fill="FFFFFF"/>
        <w:tabs>
          <w:tab w:val="left" w:pos="284"/>
        </w:tabs>
        <w:spacing w:after="0"/>
        <w:jc w:val="left"/>
        <w:rPr>
          <w:rFonts w:eastAsia="Times New Roman" w:cstheme="minorHAnsi"/>
          <w:bCs/>
          <w:sz w:val="24"/>
          <w:szCs w:val="24"/>
          <w:lang w:eastAsia="pl-PL"/>
        </w:rPr>
      </w:pPr>
      <w:r w:rsidRPr="00333059">
        <w:rPr>
          <w:rFonts w:eastAsia="Times New Roman" w:cstheme="minorHAnsi"/>
          <w:bCs/>
          <w:sz w:val="24"/>
          <w:szCs w:val="24"/>
          <w:lang w:eastAsia="pl-PL"/>
        </w:rPr>
        <w:t>za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kwotę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brutto ...........................................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zł; 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br/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(słownie brutto) ....................................................................................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..................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zł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br/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w tym VAT …… % </w:t>
      </w:r>
    </w:p>
    <w:p w14:paraId="2E26C86C" w14:textId="77777777" w:rsidR="00817142" w:rsidRPr="00B953DB" w:rsidRDefault="00817142" w:rsidP="00BE3F38">
      <w:pPr>
        <w:shd w:val="clear" w:color="auto" w:fill="FFFFFF"/>
        <w:tabs>
          <w:tab w:val="left" w:pos="284"/>
        </w:tabs>
        <w:spacing w:after="0"/>
        <w:jc w:val="left"/>
        <w:rPr>
          <w:rFonts w:cstheme="minorHAnsi"/>
          <w:b/>
          <w:sz w:val="16"/>
          <w:szCs w:val="16"/>
        </w:rPr>
      </w:pPr>
    </w:p>
    <w:p w14:paraId="056E7A9B" w14:textId="77777777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Oświadczam, że zapoznałem się z przedmiotem zapytania oraz uzyskałem konieczne informacje i wyjaśnienia niezbędne do przygotowania oferty.</w:t>
      </w:r>
    </w:p>
    <w:p w14:paraId="7A624819" w14:textId="274B18B5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W przypadku wyboru oferty zobowiązuj</w:t>
      </w:r>
      <w:r w:rsidR="00E84DF2" w:rsidRPr="00333059">
        <w:rPr>
          <w:rFonts w:eastAsia="Times New Roman" w:cstheme="minorHAnsi"/>
          <w:sz w:val="24"/>
          <w:szCs w:val="24"/>
          <w:lang w:eastAsia="pl-PL"/>
        </w:rPr>
        <w:t>ę</w:t>
      </w:r>
      <w:r w:rsidRPr="00333059">
        <w:rPr>
          <w:rFonts w:eastAsia="Times New Roman" w:cstheme="minorHAnsi"/>
          <w:sz w:val="24"/>
          <w:szCs w:val="24"/>
          <w:lang w:eastAsia="pl-PL"/>
        </w:rPr>
        <w:t xml:space="preserve"> się do </w:t>
      </w:r>
      <w:r w:rsidR="00AB2C72" w:rsidRPr="00333059">
        <w:rPr>
          <w:rFonts w:eastAsia="Times New Roman" w:cstheme="minorHAnsi"/>
          <w:sz w:val="24"/>
          <w:szCs w:val="24"/>
          <w:lang w:eastAsia="pl-PL"/>
        </w:rPr>
        <w:t xml:space="preserve">wykonania przedmiotu zamówienia </w:t>
      </w:r>
      <w:r w:rsidR="00776D31" w:rsidRPr="00333059">
        <w:rPr>
          <w:rFonts w:eastAsia="Times New Roman" w:cstheme="minorHAnsi"/>
          <w:sz w:val="24"/>
          <w:szCs w:val="24"/>
          <w:lang w:eastAsia="pl-PL"/>
        </w:rPr>
        <w:br/>
      </w:r>
      <w:r w:rsidRPr="00333059">
        <w:rPr>
          <w:rFonts w:eastAsia="Times New Roman" w:cstheme="minorHAnsi"/>
          <w:sz w:val="24"/>
          <w:szCs w:val="24"/>
          <w:lang w:eastAsia="pl-PL"/>
        </w:rPr>
        <w:t>w terminie wskazanym przez Zamawiającego.</w:t>
      </w:r>
    </w:p>
    <w:p w14:paraId="2774E557" w14:textId="77777777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Oświadczam, że wypełniłem obowiązki informacyjne przewidziane w art. 13 lub art. 14 RODO</w:t>
      </w:r>
      <w:r w:rsidRPr="00333059">
        <w:rPr>
          <w:rFonts w:eastAsia="Times New Roman" w:cstheme="minorHAnsi"/>
          <w:sz w:val="24"/>
          <w:szCs w:val="24"/>
          <w:vertAlign w:val="superscript"/>
          <w:lang w:eastAsia="pl-PL"/>
        </w:rPr>
        <w:t>1)</w:t>
      </w:r>
      <w:r w:rsidRPr="00333059">
        <w:rPr>
          <w:rFonts w:eastAsia="Times New Roman" w:cstheme="minorHAnsi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4BECC06" w14:textId="718659A0" w:rsidR="00C56E44" w:rsidRPr="00333059" w:rsidRDefault="00C56E44" w:rsidP="00C56E44">
      <w:pPr>
        <w:numPr>
          <w:ilvl w:val="0"/>
          <w:numId w:val="2"/>
        </w:numPr>
        <w:suppressAutoHyphens/>
        <w:spacing w:after="0" w:line="240" w:lineRule="auto"/>
        <w:ind w:left="357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Oświadczam, że nie podlegam wykluczeniu z postępowania na podstawie art. 7 ust 1</w:t>
      </w:r>
      <w:r w:rsidRPr="00333059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 </w:t>
      </w: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ustawy</w:t>
      </w:r>
      <w:r w:rsidRPr="00333059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 </w:t>
      </w: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z dnia 13 kwietnia 2022 r. o szczególnych rozwiązaniach w zakresie przeciwdziałania wspieraniu agresji na Ukrainę oraz służących ochronie bezpieczeństwa narodowego.</w:t>
      </w:r>
    </w:p>
    <w:p w14:paraId="4A8EF0A1" w14:textId="77777777" w:rsidR="00553F97" w:rsidRPr="00333059" w:rsidRDefault="00553F97" w:rsidP="00543DAD">
      <w:pPr>
        <w:pStyle w:val="Akapitzlist"/>
        <w:spacing w:line="240" w:lineRule="auto"/>
        <w:ind w:left="0"/>
        <w:rPr>
          <w:rFonts w:cstheme="minorHAnsi"/>
          <w:sz w:val="20"/>
          <w:szCs w:val="20"/>
        </w:rPr>
      </w:pPr>
    </w:p>
    <w:p w14:paraId="68B228E7" w14:textId="77777777" w:rsidR="00553F97" w:rsidRPr="00333059" w:rsidRDefault="00553F97" w:rsidP="00543DAD">
      <w:pPr>
        <w:pStyle w:val="Akapitzlist"/>
        <w:spacing w:line="240" w:lineRule="auto"/>
        <w:ind w:left="0"/>
        <w:rPr>
          <w:rFonts w:cstheme="minorHAnsi"/>
          <w:sz w:val="20"/>
          <w:szCs w:val="20"/>
        </w:rPr>
      </w:pPr>
      <w:r w:rsidRPr="00333059">
        <w:rPr>
          <w:rFonts w:cstheme="minorHAnsi"/>
          <w:sz w:val="20"/>
          <w:szCs w:val="20"/>
          <w:vertAlign w:val="superscript"/>
        </w:rPr>
        <w:t xml:space="preserve">1) </w:t>
      </w:r>
      <w:r w:rsidRPr="00333059">
        <w:rPr>
          <w:rFonts w:cstheme="minorHAnsi"/>
          <w:sz w:val="20"/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5D80CA6" w14:textId="77777777" w:rsidR="00553F97" w:rsidRPr="00333059" w:rsidRDefault="00553F97" w:rsidP="00543DAD">
      <w:pPr>
        <w:spacing w:line="240" w:lineRule="auto"/>
        <w:rPr>
          <w:rFonts w:cstheme="minorHAnsi"/>
          <w:sz w:val="20"/>
          <w:szCs w:val="20"/>
        </w:rPr>
      </w:pPr>
      <w:r w:rsidRPr="00333059">
        <w:rPr>
          <w:rFonts w:cstheme="minorHAnsi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CF4A1A0" w14:textId="77777777" w:rsidR="00333059" w:rsidRPr="00631E70" w:rsidRDefault="00333059" w:rsidP="00333059">
      <w:pPr>
        <w:suppressAutoHyphens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FE93B9C" w14:textId="77777777" w:rsidR="00333059" w:rsidRPr="00631E70" w:rsidRDefault="00333059" w:rsidP="00333059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</w:rPr>
      </w:pPr>
      <w:r w:rsidRPr="00631E70">
        <w:rPr>
          <w:rFonts w:eastAsia="Times New Roman" w:cstheme="minorHAnsi"/>
          <w:sz w:val="24"/>
          <w:szCs w:val="24"/>
        </w:rPr>
        <w:t>..................................................                    ……….……………</w:t>
      </w:r>
      <w:r>
        <w:rPr>
          <w:rFonts w:eastAsia="Times New Roman" w:cstheme="minorHAnsi"/>
          <w:sz w:val="24"/>
          <w:szCs w:val="24"/>
        </w:rPr>
        <w:t>…………..</w:t>
      </w:r>
      <w:r w:rsidRPr="00631E70">
        <w:rPr>
          <w:rFonts w:eastAsia="Times New Roman" w:cstheme="minorHAnsi"/>
          <w:sz w:val="24"/>
          <w:szCs w:val="24"/>
        </w:rPr>
        <w:t>…………...……………………</w:t>
      </w:r>
    </w:p>
    <w:p w14:paraId="71A0AA42" w14:textId="77777777" w:rsidR="00333059" w:rsidRPr="00631E70" w:rsidRDefault="00333059" w:rsidP="00333059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sz w:val="20"/>
          <w:szCs w:val="20"/>
        </w:rPr>
      </w:pPr>
      <w:r w:rsidRPr="00631E70">
        <w:rPr>
          <w:rFonts w:eastAsia="Times New Roman" w:cstheme="minorHAnsi"/>
          <w:iCs/>
          <w:sz w:val="20"/>
          <w:szCs w:val="20"/>
        </w:rPr>
        <w:t>miejscowość</w:t>
      </w:r>
      <w:r w:rsidRPr="00631E70">
        <w:rPr>
          <w:rFonts w:eastAsia="Times New Roman" w:cstheme="minorHAnsi"/>
          <w:iCs/>
          <w:sz w:val="20"/>
          <w:szCs w:val="20"/>
        </w:rPr>
        <w:tab/>
        <w:t>data</w:t>
      </w:r>
      <w:r w:rsidRPr="00631E70">
        <w:rPr>
          <w:rFonts w:eastAsia="Times New Roman" w:cstheme="minorHAnsi"/>
          <w:iCs/>
          <w:sz w:val="20"/>
          <w:szCs w:val="20"/>
        </w:rPr>
        <w:tab/>
      </w:r>
      <w:r w:rsidRPr="00631E70">
        <w:rPr>
          <w:rFonts w:eastAsia="Times New Roman" w:cstheme="minorHAnsi"/>
          <w:iCs/>
          <w:sz w:val="20"/>
          <w:szCs w:val="20"/>
        </w:rPr>
        <w:tab/>
      </w:r>
      <w:r>
        <w:rPr>
          <w:rFonts w:eastAsia="Times New Roman" w:cstheme="minorHAnsi"/>
          <w:iCs/>
          <w:sz w:val="20"/>
          <w:szCs w:val="20"/>
        </w:rPr>
        <w:t xml:space="preserve">  </w:t>
      </w:r>
      <w:r w:rsidRPr="00631E70">
        <w:rPr>
          <w:rFonts w:eastAsia="Times New Roman" w:cstheme="minorHAnsi"/>
          <w:iCs/>
          <w:sz w:val="20"/>
          <w:szCs w:val="20"/>
        </w:rPr>
        <w:tab/>
        <w:t xml:space="preserve">  </w:t>
      </w:r>
      <w:r>
        <w:rPr>
          <w:rFonts w:eastAsia="Times New Roman" w:cstheme="minorHAnsi"/>
          <w:iCs/>
          <w:sz w:val="20"/>
          <w:szCs w:val="20"/>
        </w:rPr>
        <w:t xml:space="preserve">               </w:t>
      </w:r>
      <w:r w:rsidRPr="00631E70">
        <w:rPr>
          <w:rFonts w:eastAsia="Times New Roman" w:cstheme="minorHAnsi"/>
          <w:iCs/>
          <w:sz w:val="20"/>
          <w:szCs w:val="20"/>
        </w:rPr>
        <w:t>podpis i pieczątka imienna  uprawnionego(-</w:t>
      </w:r>
      <w:proofErr w:type="spellStart"/>
      <w:r w:rsidRPr="00631E70">
        <w:rPr>
          <w:rFonts w:eastAsia="Times New Roman" w:cstheme="minorHAnsi"/>
          <w:iCs/>
          <w:sz w:val="20"/>
          <w:szCs w:val="20"/>
        </w:rPr>
        <w:t>ych</w:t>
      </w:r>
      <w:proofErr w:type="spellEnd"/>
      <w:r w:rsidRPr="00631E70">
        <w:rPr>
          <w:rFonts w:eastAsia="Times New Roman" w:cstheme="minorHAnsi"/>
          <w:iCs/>
          <w:sz w:val="20"/>
          <w:szCs w:val="20"/>
        </w:rPr>
        <w:t>)</w:t>
      </w:r>
    </w:p>
    <w:p w14:paraId="501E1411" w14:textId="0EB30531" w:rsidR="00333059" w:rsidRPr="00333059" w:rsidRDefault="00333059" w:rsidP="00333059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sz w:val="20"/>
          <w:szCs w:val="20"/>
        </w:rPr>
      </w:pPr>
      <w:r w:rsidRPr="00631E70">
        <w:rPr>
          <w:rFonts w:eastAsia="Times New Roman" w:cstheme="minorHAnsi"/>
          <w:iCs/>
          <w:sz w:val="20"/>
          <w:szCs w:val="20"/>
        </w:rPr>
        <w:t>przedstawiciela(-li) firmy Wykonawcy</w:t>
      </w:r>
    </w:p>
    <w:sectPr w:rsidR="00333059" w:rsidRPr="00333059" w:rsidSect="00B953DB">
      <w:pgSz w:w="11906" w:h="16838"/>
      <w:pgMar w:top="851" w:right="1274" w:bottom="284" w:left="1276" w:header="0" w:footer="12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CF28C" w14:textId="77777777" w:rsidR="00F226F7" w:rsidRDefault="00F226F7">
      <w:pPr>
        <w:spacing w:after="0" w:line="240" w:lineRule="auto"/>
      </w:pPr>
      <w:r>
        <w:separator/>
      </w:r>
    </w:p>
  </w:endnote>
  <w:endnote w:type="continuationSeparator" w:id="0">
    <w:p w14:paraId="1325113E" w14:textId="77777777" w:rsidR="00F226F7" w:rsidRDefault="00F2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54CF0" w14:textId="77777777" w:rsidR="00F226F7" w:rsidRDefault="00F226F7">
      <w:r>
        <w:separator/>
      </w:r>
    </w:p>
  </w:footnote>
  <w:footnote w:type="continuationSeparator" w:id="0">
    <w:p w14:paraId="029BF476" w14:textId="77777777" w:rsidR="00F226F7" w:rsidRDefault="00F22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2B6FA3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526436E8"/>
    <w:name w:val="WW8Num2"/>
    <w:lvl w:ilvl="0">
      <w:start w:val="1"/>
      <w:numFmt w:val="upperRoman"/>
      <w:lvlText w:val="%1."/>
      <w:lvlJc w:val="righ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  <w:bCs/>
        <w:spacing w:val="-4"/>
        <w:sz w:val="24"/>
        <w:szCs w:val="24"/>
        <w:lang w:val="pl-P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pacing w:val="-6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pacing w:val="-6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 w:hint="default"/>
        <w:sz w:val="18"/>
        <w:szCs w:val="18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117" w:hanging="360"/>
      </w:pPr>
      <w:rPr>
        <w:rFonts w:cs="Times New Roman"/>
        <w:sz w:val="24"/>
        <w:szCs w:val="24"/>
      </w:rPr>
    </w:lvl>
  </w:abstractNum>
  <w:abstractNum w:abstractNumId="7" w15:restartNumberingAfterBreak="0">
    <w:nsid w:val="00000008"/>
    <w:multiLevelType w:val="singleLevel"/>
    <w:tmpl w:val="AF12F40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spacing w:val="0"/>
        <w:position w:val="0"/>
        <w:sz w:val="24"/>
        <w:szCs w:val="24"/>
        <w:vertAlign w:val="baseline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spacing w:val="-4"/>
        <w:kern w:val="1"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117" w:hanging="360"/>
      </w:pPr>
      <w:rPr>
        <w:rFonts w:ascii="Times New Roman" w:hAnsi="Times New Roman" w:cs="Times New Roman"/>
        <w:b/>
        <w:bCs/>
        <w:sz w:val="24"/>
        <w:szCs w:val="24"/>
        <w:lang w:val="pl-PL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  <w:bCs/>
        <w:spacing w:val="-4"/>
        <w:kern w:val="1"/>
        <w:sz w:val="24"/>
        <w:szCs w:val="24"/>
        <w:lang w:val="pl-PL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15" w15:restartNumberingAfterBreak="0">
    <w:nsid w:val="00000010"/>
    <w:multiLevelType w:val="singleLevel"/>
    <w:tmpl w:val="00000010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pacing w:val="0"/>
        <w:kern w:val="1"/>
        <w:position w:val="0"/>
        <w:sz w:val="24"/>
        <w:szCs w:val="24"/>
        <w:vertAlign w:val="baseline"/>
        <w:lang w:eastAsia="zh-CN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00000012"/>
    <w:multiLevelType w:val="singleLevel"/>
    <w:tmpl w:val="00000012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 w:val="0"/>
        <w:spacing w:val="0"/>
        <w:kern w:val="1"/>
        <w:position w:val="0"/>
        <w:sz w:val="24"/>
        <w:szCs w:val="24"/>
        <w:vertAlign w:val="baseline"/>
        <w:lang w:eastAsia="zh-CN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04160077"/>
    <w:multiLevelType w:val="hybridMultilevel"/>
    <w:tmpl w:val="6CC06B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5FB1E44"/>
    <w:multiLevelType w:val="multilevel"/>
    <w:tmpl w:val="7D1C2026"/>
    <w:styleLink w:val="WW8Num41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ind w:left="0" w:firstLine="0"/>
      </w:pPr>
    </w:lvl>
    <w:lvl w:ilvl="2">
      <w:start w:val="1"/>
      <w:numFmt w:val="decimal"/>
      <w:lvlText w:val="%3)"/>
      <w:lvlJc w:val="left"/>
      <w:pPr>
        <w:ind w:left="0" w:firstLine="0"/>
      </w:pPr>
    </w:lvl>
    <w:lvl w:ilvl="3">
      <w:start w:val="1"/>
      <w:numFmt w:val="decimal"/>
      <w:lvlText w:val="%4)"/>
      <w:lvlJc w:val="left"/>
      <w:pPr>
        <w:ind w:left="0" w:firstLine="0"/>
      </w:pPr>
    </w:lvl>
    <w:lvl w:ilvl="4">
      <w:start w:val="1"/>
      <w:numFmt w:val="decimal"/>
      <w:lvlText w:val="%5)"/>
      <w:lvlJc w:val="left"/>
      <w:pPr>
        <w:ind w:left="0" w:firstLine="0"/>
      </w:pPr>
    </w:lvl>
    <w:lvl w:ilvl="5">
      <w:start w:val="1"/>
      <w:numFmt w:val="decimal"/>
      <w:lvlText w:val="%6)"/>
      <w:lvlJc w:val="left"/>
      <w:pPr>
        <w:ind w:left="0" w:firstLine="0"/>
      </w:pPr>
    </w:lvl>
    <w:lvl w:ilvl="6">
      <w:start w:val="1"/>
      <w:numFmt w:val="decimal"/>
      <w:lvlText w:val="%7)"/>
      <w:lvlJc w:val="left"/>
      <w:pPr>
        <w:ind w:left="0" w:firstLine="0"/>
      </w:pPr>
    </w:lvl>
    <w:lvl w:ilvl="7">
      <w:start w:val="1"/>
      <w:numFmt w:val="decimal"/>
      <w:lvlText w:val="%8)"/>
      <w:lvlJc w:val="left"/>
      <w:pPr>
        <w:ind w:left="0" w:firstLine="0"/>
      </w:pPr>
    </w:lvl>
    <w:lvl w:ilvl="8">
      <w:start w:val="1"/>
      <w:numFmt w:val="decimal"/>
      <w:lvlText w:val="%9)"/>
      <w:lvlJc w:val="left"/>
      <w:pPr>
        <w:ind w:left="0" w:firstLine="0"/>
      </w:pPr>
    </w:lvl>
  </w:abstractNum>
  <w:abstractNum w:abstractNumId="21" w15:restartNumberingAfterBreak="0">
    <w:nsid w:val="08803AEF"/>
    <w:multiLevelType w:val="hybridMultilevel"/>
    <w:tmpl w:val="F000CA68"/>
    <w:lvl w:ilvl="0" w:tplc="F0F0C8A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9A40F8A2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D861044"/>
    <w:multiLevelType w:val="hybridMultilevel"/>
    <w:tmpl w:val="CF5A63FC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A835A3"/>
    <w:multiLevelType w:val="multilevel"/>
    <w:tmpl w:val="C6A8CACE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372"/>
        </w:tabs>
        <w:ind w:left="1372" w:hanging="360"/>
      </w:pPr>
    </w:lvl>
    <w:lvl w:ilvl="2">
      <w:start w:val="3"/>
      <w:numFmt w:val="decimal"/>
      <w:lvlText w:val="%3"/>
      <w:lvlJc w:val="left"/>
      <w:pPr>
        <w:tabs>
          <w:tab w:val="num" w:pos="2272"/>
        </w:tabs>
        <w:ind w:left="2272" w:hanging="360"/>
      </w:pPr>
    </w:lvl>
    <w:lvl w:ilvl="3">
      <w:start w:val="1"/>
      <w:numFmt w:val="decimal"/>
      <w:lvlText w:val="%4."/>
      <w:lvlJc w:val="left"/>
      <w:pPr>
        <w:tabs>
          <w:tab w:val="num" w:pos="2812"/>
        </w:tabs>
        <w:ind w:left="2812" w:hanging="360"/>
      </w:pPr>
    </w:lvl>
    <w:lvl w:ilvl="4">
      <w:start w:val="1"/>
      <w:numFmt w:val="lowerLetter"/>
      <w:lvlText w:val="%5."/>
      <w:lvlJc w:val="left"/>
      <w:pPr>
        <w:tabs>
          <w:tab w:val="num" w:pos="3532"/>
        </w:tabs>
        <w:ind w:left="3532" w:hanging="360"/>
      </w:pPr>
    </w:lvl>
    <w:lvl w:ilvl="5">
      <w:start w:val="1"/>
      <w:numFmt w:val="lowerRoman"/>
      <w:lvlText w:val="%6."/>
      <w:lvlJc w:val="right"/>
      <w:pPr>
        <w:tabs>
          <w:tab w:val="num" w:pos="4252"/>
        </w:tabs>
        <w:ind w:left="4252" w:hanging="180"/>
      </w:pPr>
    </w:lvl>
    <w:lvl w:ilvl="6">
      <w:start w:val="1"/>
      <w:numFmt w:val="decimal"/>
      <w:lvlText w:val="%7."/>
      <w:lvlJc w:val="left"/>
      <w:pPr>
        <w:tabs>
          <w:tab w:val="num" w:pos="4972"/>
        </w:tabs>
        <w:ind w:left="4972" w:hanging="360"/>
      </w:pPr>
    </w:lvl>
    <w:lvl w:ilvl="7">
      <w:start w:val="1"/>
      <w:numFmt w:val="lowerLetter"/>
      <w:lvlText w:val="%8."/>
      <w:lvlJc w:val="left"/>
      <w:pPr>
        <w:tabs>
          <w:tab w:val="num" w:pos="5692"/>
        </w:tabs>
        <w:ind w:left="5692" w:hanging="360"/>
      </w:pPr>
    </w:lvl>
    <w:lvl w:ilvl="8">
      <w:start w:val="1"/>
      <w:numFmt w:val="lowerRoman"/>
      <w:lvlText w:val="%9."/>
      <w:lvlJc w:val="right"/>
      <w:pPr>
        <w:tabs>
          <w:tab w:val="num" w:pos="6412"/>
        </w:tabs>
        <w:ind w:left="6412" w:hanging="180"/>
      </w:pPr>
    </w:lvl>
  </w:abstractNum>
  <w:abstractNum w:abstractNumId="24" w15:restartNumberingAfterBreak="0">
    <w:nsid w:val="17210EFC"/>
    <w:multiLevelType w:val="hybridMultilevel"/>
    <w:tmpl w:val="16EA9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812607"/>
    <w:multiLevelType w:val="hybridMultilevel"/>
    <w:tmpl w:val="083C2B04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1A82267D"/>
    <w:multiLevelType w:val="multilevel"/>
    <w:tmpl w:val="A3DA8908"/>
    <w:styleLink w:val="WW8Num7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spacing w:val="-8"/>
        <w:sz w:val="24"/>
        <w:szCs w:val="24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pacing w:val="-8"/>
        <w:sz w:val="24"/>
        <w:szCs w:val="24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ascii="Times New Roman" w:hAnsi="Times New Roman" w:cs="Times New Roman"/>
      </w:rPr>
    </w:lvl>
  </w:abstractNum>
  <w:abstractNum w:abstractNumId="27" w15:restartNumberingAfterBreak="0">
    <w:nsid w:val="1AA96D7D"/>
    <w:multiLevelType w:val="hybridMultilevel"/>
    <w:tmpl w:val="688E95BA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3D49B9"/>
    <w:multiLevelType w:val="multilevel"/>
    <w:tmpl w:val="F98293B4"/>
    <w:lvl w:ilvl="0">
      <w:start w:val="1"/>
      <w:numFmt w:val="decimal"/>
      <w:lvlText w:val="%1."/>
      <w:lvlJc w:val="left"/>
      <w:pPr>
        <w:ind w:left="1080" w:hanging="720"/>
      </w:pPr>
      <w:rPr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437520"/>
    <w:multiLevelType w:val="multilevel"/>
    <w:tmpl w:val="3AE820F8"/>
    <w:styleLink w:val="WW8Num4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30" w15:restartNumberingAfterBreak="0">
    <w:nsid w:val="2A7576AA"/>
    <w:multiLevelType w:val="hybridMultilevel"/>
    <w:tmpl w:val="77848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BF4815"/>
    <w:multiLevelType w:val="hybridMultilevel"/>
    <w:tmpl w:val="B1D0F146"/>
    <w:lvl w:ilvl="0" w:tplc="0114BBB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pacing w:val="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50E14F2"/>
    <w:multiLevelType w:val="hybridMultilevel"/>
    <w:tmpl w:val="9794781C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 w15:restartNumberingAfterBreak="0">
    <w:nsid w:val="364E0920"/>
    <w:multiLevelType w:val="hybridMultilevel"/>
    <w:tmpl w:val="93D03EDC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A61CB2"/>
    <w:multiLevelType w:val="multilevel"/>
    <w:tmpl w:val="2B50F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D4C472D"/>
    <w:multiLevelType w:val="hybridMultilevel"/>
    <w:tmpl w:val="AFD884B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3DE66FE3"/>
    <w:multiLevelType w:val="multilevel"/>
    <w:tmpl w:val="326238B0"/>
    <w:lvl w:ilvl="0">
      <w:start w:val="3"/>
      <w:numFmt w:val="decimal"/>
      <w:lvlText w:val="%1."/>
      <w:lvlJc w:val="left"/>
      <w:pPr>
        <w:ind w:left="862" w:hanging="720"/>
      </w:pPr>
      <w:rPr>
        <w:rFonts w:hint="default"/>
        <w:b/>
        <w:color w:val="auto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44577A68"/>
    <w:multiLevelType w:val="hybridMultilevel"/>
    <w:tmpl w:val="A43E4A26"/>
    <w:lvl w:ilvl="0" w:tplc="5AB0933A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4BD428B"/>
    <w:multiLevelType w:val="hybridMultilevel"/>
    <w:tmpl w:val="FE2C7FB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6100EDF"/>
    <w:multiLevelType w:val="hybridMultilevel"/>
    <w:tmpl w:val="A87AE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3A5E46"/>
    <w:multiLevelType w:val="multilevel"/>
    <w:tmpl w:val="5732753C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pacing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89D7065"/>
    <w:multiLevelType w:val="hybridMultilevel"/>
    <w:tmpl w:val="67CA3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277342"/>
    <w:multiLevelType w:val="multilevel"/>
    <w:tmpl w:val="F4B42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4" w15:restartNumberingAfterBreak="0">
    <w:nsid w:val="568D34A0"/>
    <w:multiLevelType w:val="multilevel"/>
    <w:tmpl w:val="F98293B4"/>
    <w:lvl w:ilvl="0">
      <w:start w:val="1"/>
      <w:numFmt w:val="decimal"/>
      <w:lvlText w:val="%1."/>
      <w:lvlJc w:val="left"/>
      <w:pPr>
        <w:ind w:left="1080" w:hanging="720"/>
      </w:pPr>
      <w:rPr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D24F06"/>
    <w:multiLevelType w:val="hybridMultilevel"/>
    <w:tmpl w:val="AABA35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33364"/>
    <w:multiLevelType w:val="hybridMultilevel"/>
    <w:tmpl w:val="6E54F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436EE8"/>
    <w:multiLevelType w:val="hybridMultilevel"/>
    <w:tmpl w:val="24A2A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B27B30"/>
    <w:multiLevelType w:val="multilevel"/>
    <w:tmpl w:val="F388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3964103"/>
    <w:multiLevelType w:val="hybridMultilevel"/>
    <w:tmpl w:val="3A460BDE"/>
    <w:lvl w:ilvl="0" w:tplc="D9006DB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1988C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D35AE7"/>
    <w:multiLevelType w:val="hybridMultilevel"/>
    <w:tmpl w:val="31DAD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43102C"/>
    <w:multiLevelType w:val="hybridMultilevel"/>
    <w:tmpl w:val="1C0411DA"/>
    <w:lvl w:ilvl="0" w:tplc="C0CE40E6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2" w15:restartNumberingAfterBreak="0">
    <w:nsid w:val="6A3B1C1F"/>
    <w:multiLevelType w:val="hybridMultilevel"/>
    <w:tmpl w:val="EC947EF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6B2830A5"/>
    <w:multiLevelType w:val="hybridMultilevel"/>
    <w:tmpl w:val="FD8A3E92"/>
    <w:lvl w:ilvl="0" w:tplc="BB6C9A0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BC35527"/>
    <w:multiLevelType w:val="hybridMultilevel"/>
    <w:tmpl w:val="11DC7868"/>
    <w:lvl w:ilvl="0" w:tplc="B5900C7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4F4A32"/>
    <w:multiLevelType w:val="hybridMultilevel"/>
    <w:tmpl w:val="35462D9A"/>
    <w:name w:val="WW8Num112"/>
    <w:lvl w:ilvl="0" w:tplc="E7CAE1D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194577"/>
    <w:multiLevelType w:val="hybridMultilevel"/>
    <w:tmpl w:val="939099AA"/>
    <w:lvl w:ilvl="0" w:tplc="14AEC3D8">
      <w:start w:val="2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743C79C3"/>
    <w:multiLevelType w:val="multilevel"/>
    <w:tmpl w:val="FFC8558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FD35F8"/>
    <w:multiLevelType w:val="multilevel"/>
    <w:tmpl w:val="32E85DAA"/>
    <w:styleLink w:val="WW8Num1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 w16cid:durableId="700938971">
    <w:abstractNumId w:val="23"/>
  </w:num>
  <w:num w:numId="2" w16cid:durableId="2139294158">
    <w:abstractNumId w:val="43"/>
  </w:num>
  <w:num w:numId="3" w16cid:durableId="616453792">
    <w:abstractNumId w:val="44"/>
  </w:num>
  <w:num w:numId="4" w16cid:durableId="863248335">
    <w:abstractNumId w:val="57"/>
  </w:num>
  <w:num w:numId="5" w16cid:durableId="1357847368">
    <w:abstractNumId w:val="40"/>
  </w:num>
  <w:num w:numId="6" w16cid:durableId="1366708224">
    <w:abstractNumId w:val="31"/>
  </w:num>
  <w:num w:numId="7" w16cid:durableId="1746955102">
    <w:abstractNumId w:val="54"/>
  </w:num>
  <w:num w:numId="8" w16cid:durableId="382755468">
    <w:abstractNumId w:val="29"/>
  </w:num>
  <w:num w:numId="9" w16cid:durableId="133377169">
    <w:abstractNumId w:val="20"/>
  </w:num>
  <w:num w:numId="10" w16cid:durableId="731125324">
    <w:abstractNumId w:val="58"/>
  </w:num>
  <w:num w:numId="11" w16cid:durableId="161895547">
    <w:abstractNumId w:val="26"/>
  </w:num>
  <w:num w:numId="12" w16cid:durableId="700400393">
    <w:abstractNumId w:val="1"/>
  </w:num>
  <w:num w:numId="13" w16cid:durableId="1510946155">
    <w:abstractNumId w:val="53"/>
  </w:num>
  <w:num w:numId="14" w16cid:durableId="1169448378">
    <w:abstractNumId w:val="10"/>
  </w:num>
  <w:num w:numId="15" w16cid:durableId="794562736">
    <w:abstractNumId w:val="37"/>
  </w:num>
  <w:num w:numId="16" w16cid:durableId="1247423572">
    <w:abstractNumId w:val="52"/>
  </w:num>
  <w:num w:numId="17" w16cid:durableId="277151977">
    <w:abstractNumId w:val="7"/>
  </w:num>
  <w:num w:numId="18" w16cid:durableId="887646382">
    <w:abstractNumId w:val="9"/>
  </w:num>
  <w:num w:numId="19" w16cid:durableId="391315803">
    <w:abstractNumId w:val="15"/>
  </w:num>
  <w:num w:numId="20" w16cid:durableId="137263432">
    <w:abstractNumId w:val="17"/>
  </w:num>
  <w:num w:numId="21" w16cid:durableId="315766688">
    <w:abstractNumId w:val="38"/>
  </w:num>
  <w:num w:numId="22" w16cid:durableId="1118063815">
    <w:abstractNumId w:val="30"/>
  </w:num>
  <w:num w:numId="23" w16cid:durableId="940913071">
    <w:abstractNumId w:val="27"/>
  </w:num>
  <w:num w:numId="24" w16cid:durableId="1306199633">
    <w:abstractNumId w:val="33"/>
  </w:num>
  <w:num w:numId="25" w16cid:durableId="205145813">
    <w:abstractNumId w:val="22"/>
  </w:num>
  <w:num w:numId="26" w16cid:durableId="306518052">
    <w:abstractNumId w:val="36"/>
  </w:num>
  <w:num w:numId="27" w16cid:durableId="55354244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8" w16cid:durableId="973948644">
    <w:abstractNumId w:val="19"/>
  </w:num>
  <w:num w:numId="29" w16cid:durableId="1653216954">
    <w:abstractNumId w:val="35"/>
  </w:num>
  <w:num w:numId="30" w16cid:durableId="903568988">
    <w:abstractNumId w:val="51"/>
  </w:num>
  <w:num w:numId="31" w16cid:durableId="639119777">
    <w:abstractNumId w:val="28"/>
  </w:num>
  <w:num w:numId="32" w16cid:durableId="1047098626">
    <w:abstractNumId w:val="34"/>
  </w:num>
  <w:num w:numId="33" w16cid:durableId="569273968">
    <w:abstractNumId w:val="42"/>
  </w:num>
  <w:num w:numId="34" w16cid:durableId="629825713">
    <w:abstractNumId w:val="48"/>
  </w:num>
  <w:num w:numId="35" w16cid:durableId="2122802089">
    <w:abstractNumId w:val="39"/>
  </w:num>
  <w:num w:numId="36" w16cid:durableId="413402687">
    <w:abstractNumId w:val="49"/>
  </w:num>
  <w:num w:numId="37" w16cid:durableId="1298293119">
    <w:abstractNumId w:val="45"/>
  </w:num>
  <w:num w:numId="38" w16cid:durableId="1865972567">
    <w:abstractNumId w:val="32"/>
  </w:num>
  <w:num w:numId="39" w16cid:durableId="1309822783">
    <w:abstractNumId w:val="49"/>
    <w:lvlOverride w:ilvl="0">
      <w:lvl w:ilvl="0" w:tplc="D9006DBC">
        <w:start w:val="1"/>
        <w:numFmt w:val="upperRoman"/>
        <w:lvlText w:val="%1."/>
        <w:lvlJc w:val="left"/>
        <w:pPr>
          <w:ind w:left="720" w:hanging="720"/>
        </w:pPr>
        <w:rPr>
          <w:rFonts w:cs="Times New Roman" w:hint="default"/>
          <w:b/>
        </w:rPr>
      </w:lvl>
    </w:lvlOverride>
    <w:lvlOverride w:ilvl="1">
      <w:lvl w:ilvl="1" w:tplc="01988C6A">
        <w:start w:val="1"/>
        <w:numFmt w:val="decimal"/>
        <w:lvlText w:val="%2."/>
        <w:lvlJc w:val="left"/>
        <w:pPr>
          <w:tabs>
            <w:tab w:val="num" w:pos="1080"/>
          </w:tabs>
          <w:ind w:left="1080" w:hanging="360"/>
        </w:pPr>
        <w:rPr>
          <w:rFonts w:hint="default"/>
          <w:b/>
        </w:rPr>
      </w:lvl>
    </w:lvlOverride>
  </w:num>
  <w:num w:numId="40" w16cid:durableId="1557888470">
    <w:abstractNumId w:val="46"/>
  </w:num>
  <w:num w:numId="41" w16cid:durableId="1097754312">
    <w:abstractNumId w:val="25"/>
  </w:num>
  <w:num w:numId="42" w16cid:durableId="1092894744">
    <w:abstractNumId w:val="24"/>
  </w:num>
  <w:num w:numId="43" w16cid:durableId="1075861924">
    <w:abstractNumId w:val="56"/>
  </w:num>
  <w:num w:numId="44" w16cid:durableId="730009246">
    <w:abstractNumId w:val="21"/>
  </w:num>
  <w:num w:numId="45" w16cid:durableId="234435523">
    <w:abstractNumId w:val="41"/>
  </w:num>
  <w:num w:numId="46" w16cid:durableId="2143644385">
    <w:abstractNumId w:val="50"/>
  </w:num>
  <w:num w:numId="47" w16cid:durableId="349063473">
    <w:abstractNumId w:val="4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activeWritingStyle w:appName="MSWord" w:lang="pl-PL" w:vendorID="12" w:dllVersion="512" w:checkStyle="1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746"/>
    <w:rsid w:val="00004F91"/>
    <w:rsid w:val="00024F48"/>
    <w:rsid w:val="00026AB0"/>
    <w:rsid w:val="0003276E"/>
    <w:rsid w:val="000376F9"/>
    <w:rsid w:val="00041E3B"/>
    <w:rsid w:val="0004260E"/>
    <w:rsid w:val="00047650"/>
    <w:rsid w:val="000478C6"/>
    <w:rsid w:val="00051FA6"/>
    <w:rsid w:val="00060552"/>
    <w:rsid w:val="00065575"/>
    <w:rsid w:val="00065D48"/>
    <w:rsid w:val="00081A9C"/>
    <w:rsid w:val="00081FF2"/>
    <w:rsid w:val="00085679"/>
    <w:rsid w:val="000938E0"/>
    <w:rsid w:val="000949A9"/>
    <w:rsid w:val="000B1640"/>
    <w:rsid w:val="000C43BE"/>
    <w:rsid w:val="000C6873"/>
    <w:rsid w:val="000D2EB4"/>
    <w:rsid w:val="000E0F2F"/>
    <w:rsid w:val="000E2BDE"/>
    <w:rsid w:val="000E6456"/>
    <w:rsid w:val="000F3051"/>
    <w:rsid w:val="00102C44"/>
    <w:rsid w:val="00115C3C"/>
    <w:rsid w:val="001228E4"/>
    <w:rsid w:val="00126514"/>
    <w:rsid w:val="001320C4"/>
    <w:rsid w:val="00145A68"/>
    <w:rsid w:val="0015159C"/>
    <w:rsid w:val="001567A2"/>
    <w:rsid w:val="00172B3D"/>
    <w:rsid w:val="001864D1"/>
    <w:rsid w:val="001865BA"/>
    <w:rsid w:val="001B504D"/>
    <w:rsid w:val="001B5DCE"/>
    <w:rsid w:val="001C7E82"/>
    <w:rsid w:val="001F785F"/>
    <w:rsid w:val="00202A19"/>
    <w:rsid w:val="002124ED"/>
    <w:rsid w:val="00212FC1"/>
    <w:rsid w:val="002210B2"/>
    <w:rsid w:val="00222821"/>
    <w:rsid w:val="00224F47"/>
    <w:rsid w:val="00230223"/>
    <w:rsid w:val="00235A35"/>
    <w:rsid w:val="00242A8D"/>
    <w:rsid w:val="00242F9E"/>
    <w:rsid w:val="0025236E"/>
    <w:rsid w:val="00252F46"/>
    <w:rsid w:val="00260324"/>
    <w:rsid w:val="0026286D"/>
    <w:rsid w:val="002736AB"/>
    <w:rsid w:val="00275D3B"/>
    <w:rsid w:val="002760BC"/>
    <w:rsid w:val="00277297"/>
    <w:rsid w:val="00277D3B"/>
    <w:rsid w:val="002812BD"/>
    <w:rsid w:val="0028569A"/>
    <w:rsid w:val="00294838"/>
    <w:rsid w:val="00295F41"/>
    <w:rsid w:val="002A2A27"/>
    <w:rsid w:val="002A6735"/>
    <w:rsid w:val="002C42A5"/>
    <w:rsid w:val="002C6847"/>
    <w:rsid w:val="002D201C"/>
    <w:rsid w:val="002D49F2"/>
    <w:rsid w:val="002E1156"/>
    <w:rsid w:val="002E172E"/>
    <w:rsid w:val="002E392F"/>
    <w:rsid w:val="002E39B3"/>
    <w:rsid w:val="002F7137"/>
    <w:rsid w:val="00303CAF"/>
    <w:rsid w:val="00312B57"/>
    <w:rsid w:val="00320B9D"/>
    <w:rsid w:val="0032729D"/>
    <w:rsid w:val="00333059"/>
    <w:rsid w:val="00335633"/>
    <w:rsid w:val="0034499F"/>
    <w:rsid w:val="00346804"/>
    <w:rsid w:val="0036277F"/>
    <w:rsid w:val="00362A85"/>
    <w:rsid w:val="003725C0"/>
    <w:rsid w:val="00373C11"/>
    <w:rsid w:val="00374A93"/>
    <w:rsid w:val="00377574"/>
    <w:rsid w:val="003918B1"/>
    <w:rsid w:val="00392093"/>
    <w:rsid w:val="003B1EE5"/>
    <w:rsid w:val="003C6D27"/>
    <w:rsid w:val="003D2FDF"/>
    <w:rsid w:val="003E48F2"/>
    <w:rsid w:val="003F24BF"/>
    <w:rsid w:val="003F6728"/>
    <w:rsid w:val="00400DF6"/>
    <w:rsid w:val="004028DA"/>
    <w:rsid w:val="00402E94"/>
    <w:rsid w:val="00404807"/>
    <w:rsid w:val="004068EC"/>
    <w:rsid w:val="00410172"/>
    <w:rsid w:val="00413E32"/>
    <w:rsid w:val="00435AEE"/>
    <w:rsid w:val="00441B9C"/>
    <w:rsid w:val="0044385F"/>
    <w:rsid w:val="004542D4"/>
    <w:rsid w:val="004624A9"/>
    <w:rsid w:val="004652AF"/>
    <w:rsid w:val="00470949"/>
    <w:rsid w:val="00493FE1"/>
    <w:rsid w:val="00496ED2"/>
    <w:rsid w:val="004A42B3"/>
    <w:rsid w:val="004B353A"/>
    <w:rsid w:val="004B5329"/>
    <w:rsid w:val="004B6EAD"/>
    <w:rsid w:val="004C3A36"/>
    <w:rsid w:val="004C5D1D"/>
    <w:rsid w:val="004D3FDF"/>
    <w:rsid w:val="004D40E6"/>
    <w:rsid w:val="004E1243"/>
    <w:rsid w:val="004F619C"/>
    <w:rsid w:val="004F77B1"/>
    <w:rsid w:val="0050025C"/>
    <w:rsid w:val="005065CB"/>
    <w:rsid w:val="0051220A"/>
    <w:rsid w:val="0052275B"/>
    <w:rsid w:val="00525147"/>
    <w:rsid w:val="00525280"/>
    <w:rsid w:val="00527FAB"/>
    <w:rsid w:val="00531B72"/>
    <w:rsid w:val="00535C0D"/>
    <w:rsid w:val="00543DAD"/>
    <w:rsid w:val="00550121"/>
    <w:rsid w:val="00553F97"/>
    <w:rsid w:val="005634E4"/>
    <w:rsid w:val="00563B0C"/>
    <w:rsid w:val="00566315"/>
    <w:rsid w:val="00571041"/>
    <w:rsid w:val="0057605A"/>
    <w:rsid w:val="00576BD7"/>
    <w:rsid w:val="00582525"/>
    <w:rsid w:val="00591106"/>
    <w:rsid w:val="005914F2"/>
    <w:rsid w:val="005976ED"/>
    <w:rsid w:val="005A3C2A"/>
    <w:rsid w:val="005B1E20"/>
    <w:rsid w:val="005B4082"/>
    <w:rsid w:val="005B7B75"/>
    <w:rsid w:val="005C458B"/>
    <w:rsid w:val="005C54D1"/>
    <w:rsid w:val="005D16B2"/>
    <w:rsid w:val="005E54B5"/>
    <w:rsid w:val="005F578A"/>
    <w:rsid w:val="005F7CB9"/>
    <w:rsid w:val="00604F29"/>
    <w:rsid w:val="0060698B"/>
    <w:rsid w:val="00611909"/>
    <w:rsid w:val="00626204"/>
    <w:rsid w:val="00630943"/>
    <w:rsid w:val="00632C8E"/>
    <w:rsid w:val="00632E47"/>
    <w:rsid w:val="00646C5F"/>
    <w:rsid w:val="006535F4"/>
    <w:rsid w:val="006670C4"/>
    <w:rsid w:val="0068078F"/>
    <w:rsid w:val="00684178"/>
    <w:rsid w:val="00693A13"/>
    <w:rsid w:val="00694DBB"/>
    <w:rsid w:val="006956C2"/>
    <w:rsid w:val="006D2CF2"/>
    <w:rsid w:val="006D3B2C"/>
    <w:rsid w:val="006E0F6C"/>
    <w:rsid w:val="006F0C1A"/>
    <w:rsid w:val="006F53A7"/>
    <w:rsid w:val="00715C2F"/>
    <w:rsid w:val="00716B7C"/>
    <w:rsid w:val="00717DC5"/>
    <w:rsid w:val="00720758"/>
    <w:rsid w:val="00721D1D"/>
    <w:rsid w:val="0072381C"/>
    <w:rsid w:val="00724848"/>
    <w:rsid w:val="0072500D"/>
    <w:rsid w:val="00727D40"/>
    <w:rsid w:val="007341D1"/>
    <w:rsid w:val="00735E78"/>
    <w:rsid w:val="00747A85"/>
    <w:rsid w:val="00750A8E"/>
    <w:rsid w:val="00752DF9"/>
    <w:rsid w:val="00756650"/>
    <w:rsid w:val="00756E7C"/>
    <w:rsid w:val="00775878"/>
    <w:rsid w:val="00776D31"/>
    <w:rsid w:val="00776E69"/>
    <w:rsid w:val="00782875"/>
    <w:rsid w:val="007933C5"/>
    <w:rsid w:val="007A0ACE"/>
    <w:rsid w:val="007B3234"/>
    <w:rsid w:val="007B603C"/>
    <w:rsid w:val="007C157A"/>
    <w:rsid w:val="007E095B"/>
    <w:rsid w:val="00803E09"/>
    <w:rsid w:val="008151DF"/>
    <w:rsid w:val="00817142"/>
    <w:rsid w:val="0082204B"/>
    <w:rsid w:val="008332BA"/>
    <w:rsid w:val="00836117"/>
    <w:rsid w:val="00863984"/>
    <w:rsid w:val="00864B50"/>
    <w:rsid w:val="008656CF"/>
    <w:rsid w:val="00874ACE"/>
    <w:rsid w:val="00880E74"/>
    <w:rsid w:val="00891889"/>
    <w:rsid w:val="0089293F"/>
    <w:rsid w:val="0089334F"/>
    <w:rsid w:val="008933EC"/>
    <w:rsid w:val="008954E4"/>
    <w:rsid w:val="008B383B"/>
    <w:rsid w:val="008B3B00"/>
    <w:rsid w:val="008C121B"/>
    <w:rsid w:val="008C2DBF"/>
    <w:rsid w:val="008C5566"/>
    <w:rsid w:val="008D363F"/>
    <w:rsid w:val="008E4E6A"/>
    <w:rsid w:val="008E56EE"/>
    <w:rsid w:val="008E59A8"/>
    <w:rsid w:val="008E65DF"/>
    <w:rsid w:val="00902843"/>
    <w:rsid w:val="00902B7B"/>
    <w:rsid w:val="00913458"/>
    <w:rsid w:val="00927A3F"/>
    <w:rsid w:val="00932DE6"/>
    <w:rsid w:val="0094493C"/>
    <w:rsid w:val="00947D05"/>
    <w:rsid w:val="00962080"/>
    <w:rsid w:val="009714E2"/>
    <w:rsid w:val="009816E8"/>
    <w:rsid w:val="009A3B93"/>
    <w:rsid w:val="009A3F49"/>
    <w:rsid w:val="009B10D7"/>
    <w:rsid w:val="009B2360"/>
    <w:rsid w:val="009B3501"/>
    <w:rsid w:val="009C4B02"/>
    <w:rsid w:val="009C50C5"/>
    <w:rsid w:val="009E4B2C"/>
    <w:rsid w:val="009E5F6C"/>
    <w:rsid w:val="009E7BE3"/>
    <w:rsid w:val="009F7DD0"/>
    <w:rsid w:val="00A07EEF"/>
    <w:rsid w:val="00A2131D"/>
    <w:rsid w:val="00A30975"/>
    <w:rsid w:val="00A53D4D"/>
    <w:rsid w:val="00A62776"/>
    <w:rsid w:val="00A643D4"/>
    <w:rsid w:val="00A71FD7"/>
    <w:rsid w:val="00A834CB"/>
    <w:rsid w:val="00A8379F"/>
    <w:rsid w:val="00A94C04"/>
    <w:rsid w:val="00A97606"/>
    <w:rsid w:val="00AA409D"/>
    <w:rsid w:val="00AB2C72"/>
    <w:rsid w:val="00AB7CBB"/>
    <w:rsid w:val="00AC0D6C"/>
    <w:rsid w:val="00AC7B24"/>
    <w:rsid w:val="00AD1B6F"/>
    <w:rsid w:val="00AD51BD"/>
    <w:rsid w:val="00AD594C"/>
    <w:rsid w:val="00AF014B"/>
    <w:rsid w:val="00AF0937"/>
    <w:rsid w:val="00AF57A8"/>
    <w:rsid w:val="00B1329C"/>
    <w:rsid w:val="00B1499E"/>
    <w:rsid w:val="00B25288"/>
    <w:rsid w:val="00B34607"/>
    <w:rsid w:val="00B40F73"/>
    <w:rsid w:val="00B42D88"/>
    <w:rsid w:val="00B50AAE"/>
    <w:rsid w:val="00B51BC9"/>
    <w:rsid w:val="00B51F92"/>
    <w:rsid w:val="00B52240"/>
    <w:rsid w:val="00B531E8"/>
    <w:rsid w:val="00B545FA"/>
    <w:rsid w:val="00B73B34"/>
    <w:rsid w:val="00B831D7"/>
    <w:rsid w:val="00B841EE"/>
    <w:rsid w:val="00B92A5A"/>
    <w:rsid w:val="00B953DB"/>
    <w:rsid w:val="00BA1918"/>
    <w:rsid w:val="00BA2C4C"/>
    <w:rsid w:val="00BA7D37"/>
    <w:rsid w:val="00BB2066"/>
    <w:rsid w:val="00BC2002"/>
    <w:rsid w:val="00BC6958"/>
    <w:rsid w:val="00BD4332"/>
    <w:rsid w:val="00BD4FCA"/>
    <w:rsid w:val="00BE10B1"/>
    <w:rsid w:val="00BE3F38"/>
    <w:rsid w:val="00BE510A"/>
    <w:rsid w:val="00BF2E35"/>
    <w:rsid w:val="00C01D8C"/>
    <w:rsid w:val="00C1230D"/>
    <w:rsid w:val="00C163E0"/>
    <w:rsid w:val="00C20099"/>
    <w:rsid w:val="00C32986"/>
    <w:rsid w:val="00C33F9C"/>
    <w:rsid w:val="00C37B71"/>
    <w:rsid w:val="00C42EB4"/>
    <w:rsid w:val="00C4787E"/>
    <w:rsid w:val="00C53156"/>
    <w:rsid w:val="00C56E44"/>
    <w:rsid w:val="00C63E86"/>
    <w:rsid w:val="00C72F3E"/>
    <w:rsid w:val="00C77746"/>
    <w:rsid w:val="00C82D9A"/>
    <w:rsid w:val="00C90346"/>
    <w:rsid w:val="00CB4508"/>
    <w:rsid w:val="00CB64B7"/>
    <w:rsid w:val="00CC65BA"/>
    <w:rsid w:val="00CC73AE"/>
    <w:rsid w:val="00CD0484"/>
    <w:rsid w:val="00CD51E3"/>
    <w:rsid w:val="00CD5684"/>
    <w:rsid w:val="00CD623D"/>
    <w:rsid w:val="00CF0C94"/>
    <w:rsid w:val="00D065C5"/>
    <w:rsid w:val="00D132E0"/>
    <w:rsid w:val="00D14047"/>
    <w:rsid w:val="00D159BE"/>
    <w:rsid w:val="00D20B58"/>
    <w:rsid w:val="00D210C8"/>
    <w:rsid w:val="00D21FC7"/>
    <w:rsid w:val="00D2240F"/>
    <w:rsid w:val="00D25D2A"/>
    <w:rsid w:val="00D3377F"/>
    <w:rsid w:val="00D3450C"/>
    <w:rsid w:val="00D400AE"/>
    <w:rsid w:val="00D52741"/>
    <w:rsid w:val="00D52EC6"/>
    <w:rsid w:val="00D56D76"/>
    <w:rsid w:val="00D63507"/>
    <w:rsid w:val="00D661D8"/>
    <w:rsid w:val="00D90363"/>
    <w:rsid w:val="00D9148C"/>
    <w:rsid w:val="00DD19FA"/>
    <w:rsid w:val="00DD1ED8"/>
    <w:rsid w:val="00DD27C5"/>
    <w:rsid w:val="00DD2C4B"/>
    <w:rsid w:val="00DD6E59"/>
    <w:rsid w:val="00DE0733"/>
    <w:rsid w:val="00DF4A07"/>
    <w:rsid w:val="00DF4A9D"/>
    <w:rsid w:val="00E06349"/>
    <w:rsid w:val="00E1465B"/>
    <w:rsid w:val="00E150A7"/>
    <w:rsid w:val="00E2082C"/>
    <w:rsid w:val="00E34EF5"/>
    <w:rsid w:val="00E35253"/>
    <w:rsid w:val="00E36C85"/>
    <w:rsid w:val="00E444CE"/>
    <w:rsid w:val="00E60E22"/>
    <w:rsid w:val="00E66709"/>
    <w:rsid w:val="00E76516"/>
    <w:rsid w:val="00E835C7"/>
    <w:rsid w:val="00E84DF2"/>
    <w:rsid w:val="00E9274E"/>
    <w:rsid w:val="00E9391D"/>
    <w:rsid w:val="00E97EA6"/>
    <w:rsid w:val="00EA088C"/>
    <w:rsid w:val="00EA4FBD"/>
    <w:rsid w:val="00EB462B"/>
    <w:rsid w:val="00EB49D6"/>
    <w:rsid w:val="00EB751A"/>
    <w:rsid w:val="00EB784D"/>
    <w:rsid w:val="00EC234C"/>
    <w:rsid w:val="00EC3558"/>
    <w:rsid w:val="00EC6722"/>
    <w:rsid w:val="00ED1D2C"/>
    <w:rsid w:val="00ED1F48"/>
    <w:rsid w:val="00ED22DA"/>
    <w:rsid w:val="00ED2EF9"/>
    <w:rsid w:val="00ED7745"/>
    <w:rsid w:val="00ED7CB7"/>
    <w:rsid w:val="00EE4212"/>
    <w:rsid w:val="00EF4E81"/>
    <w:rsid w:val="00F16E8D"/>
    <w:rsid w:val="00F226F7"/>
    <w:rsid w:val="00F23577"/>
    <w:rsid w:val="00F23CCA"/>
    <w:rsid w:val="00F3215B"/>
    <w:rsid w:val="00F33422"/>
    <w:rsid w:val="00F3393D"/>
    <w:rsid w:val="00F33AEE"/>
    <w:rsid w:val="00F46FC3"/>
    <w:rsid w:val="00F470DE"/>
    <w:rsid w:val="00F47A32"/>
    <w:rsid w:val="00F47D65"/>
    <w:rsid w:val="00F52ABE"/>
    <w:rsid w:val="00F65874"/>
    <w:rsid w:val="00F7513E"/>
    <w:rsid w:val="00F7691B"/>
    <w:rsid w:val="00F8056F"/>
    <w:rsid w:val="00F8782E"/>
    <w:rsid w:val="00FA48B2"/>
    <w:rsid w:val="00FA5966"/>
    <w:rsid w:val="00FB282E"/>
    <w:rsid w:val="00FD0942"/>
    <w:rsid w:val="00FD0C81"/>
    <w:rsid w:val="00FD3DD3"/>
    <w:rsid w:val="00FD4857"/>
    <w:rsid w:val="00FD6EBC"/>
    <w:rsid w:val="00FD70F0"/>
    <w:rsid w:val="00FF343C"/>
    <w:rsid w:val="00FF5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DBE6D"/>
  <w15:docId w15:val="{7701B3E8-CB6E-42CD-8EE0-8CB9F9349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FD7"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B36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CB36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B8083E"/>
    <w:rPr>
      <w:color w:val="0000FF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61E0D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D61BC"/>
    <w:rPr>
      <w:sz w:val="20"/>
      <w:szCs w:val="20"/>
    </w:rPr>
  </w:style>
  <w:style w:type="character" w:styleId="Odwoanieprzypisudolnego">
    <w:name w:val="footnote reference"/>
    <w:qFormat/>
    <w:rsid w:val="00DD61BC"/>
    <w:rPr>
      <w:vertAlign w:val="superscript"/>
    </w:rPr>
  </w:style>
  <w:style w:type="character" w:customStyle="1" w:styleId="ListLabel1">
    <w:name w:val="ListLabel 1"/>
    <w:qFormat/>
    <w:rsid w:val="00A71FD7"/>
    <w:rPr>
      <w:rFonts w:ascii="Times New Roman" w:hAnsi="Times New Roman"/>
      <w:b/>
      <w:sz w:val="24"/>
    </w:rPr>
  </w:style>
  <w:style w:type="character" w:customStyle="1" w:styleId="ListLabel2">
    <w:name w:val="ListLabel 2"/>
    <w:qFormat/>
    <w:rsid w:val="00A71FD7"/>
    <w:rPr>
      <w:rFonts w:cs="Times New Roman"/>
      <w:b w:val="0"/>
    </w:rPr>
  </w:style>
  <w:style w:type="character" w:customStyle="1" w:styleId="ListLabel3">
    <w:name w:val="ListLabel 3"/>
    <w:qFormat/>
    <w:rsid w:val="00A71FD7"/>
    <w:rPr>
      <w:b/>
    </w:rPr>
  </w:style>
  <w:style w:type="character" w:customStyle="1" w:styleId="ListLabel4">
    <w:name w:val="ListLabel 4"/>
    <w:qFormat/>
    <w:rsid w:val="00A71FD7"/>
    <w:rPr>
      <w:rFonts w:ascii="Times New Roman" w:hAnsi="Times New Roman" w:cs="Times New Roman"/>
      <w:b/>
      <w:sz w:val="24"/>
    </w:rPr>
  </w:style>
  <w:style w:type="character" w:customStyle="1" w:styleId="ListLabel5">
    <w:name w:val="ListLabel 5"/>
    <w:qFormat/>
    <w:rsid w:val="00A71FD7"/>
    <w:rPr>
      <w:rFonts w:ascii="Times New Roman" w:hAnsi="Times New Roman" w:cs="Times New Roman"/>
      <w:b/>
      <w:i w:val="0"/>
      <w:sz w:val="24"/>
    </w:rPr>
  </w:style>
  <w:style w:type="character" w:customStyle="1" w:styleId="ListLabel6">
    <w:name w:val="ListLabel 6"/>
    <w:qFormat/>
    <w:rsid w:val="00A71FD7"/>
    <w:rPr>
      <w:rFonts w:ascii="Times New Roman" w:hAnsi="Times New Roman" w:cs="Times New Roman"/>
      <w:sz w:val="24"/>
    </w:rPr>
  </w:style>
  <w:style w:type="character" w:customStyle="1" w:styleId="ListLabel7">
    <w:name w:val="ListLabel 7"/>
    <w:qFormat/>
    <w:rsid w:val="00A71FD7"/>
    <w:rPr>
      <w:rFonts w:ascii="Times New Roman" w:hAnsi="Times New Roman" w:cs="Times New Roman"/>
      <w:b/>
      <w:sz w:val="24"/>
      <w:szCs w:val="24"/>
    </w:rPr>
  </w:style>
  <w:style w:type="character" w:customStyle="1" w:styleId="ListLabel8">
    <w:name w:val="ListLabel 8"/>
    <w:qFormat/>
    <w:rsid w:val="00A71FD7"/>
    <w:rPr>
      <w:rFonts w:ascii="Times New Roman" w:hAnsi="Times New Roman"/>
      <w:b/>
      <w:spacing w:val="0"/>
      <w:sz w:val="24"/>
      <w:szCs w:val="24"/>
    </w:rPr>
  </w:style>
  <w:style w:type="character" w:customStyle="1" w:styleId="ListLabel9">
    <w:name w:val="ListLabel 9"/>
    <w:qFormat/>
    <w:rsid w:val="00A71FD7"/>
    <w:rPr>
      <w:rFonts w:ascii="Times New Roman" w:hAnsi="Times New Roman"/>
      <w:b/>
      <w:spacing w:val="0"/>
      <w:sz w:val="24"/>
      <w:szCs w:val="24"/>
    </w:rPr>
  </w:style>
  <w:style w:type="character" w:customStyle="1" w:styleId="ListLabel10">
    <w:name w:val="ListLabel 10"/>
    <w:qFormat/>
    <w:rsid w:val="00A71FD7"/>
    <w:rPr>
      <w:rFonts w:ascii="Times New Roman" w:hAnsi="Times New Roman"/>
      <w:color w:val="00000A"/>
      <w:spacing w:val="0"/>
      <w:sz w:val="24"/>
      <w:szCs w:val="24"/>
    </w:rPr>
  </w:style>
  <w:style w:type="character" w:customStyle="1" w:styleId="Znakiprzypiswdolnych">
    <w:name w:val="Znaki przypisów dolnych"/>
    <w:qFormat/>
    <w:rsid w:val="00A71FD7"/>
  </w:style>
  <w:style w:type="character" w:customStyle="1" w:styleId="Zakotwiczenieprzypisudolnego">
    <w:name w:val="Zakotwiczenie przypisu dolnego"/>
    <w:rsid w:val="00A71FD7"/>
    <w:rPr>
      <w:vertAlign w:val="superscript"/>
    </w:rPr>
  </w:style>
  <w:style w:type="character" w:customStyle="1" w:styleId="Zakotwiczenieprzypisukocowego">
    <w:name w:val="Zakotwiczenie przypisu końcowego"/>
    <w:rsid w:val="00A71FD7"/>
    <w:rPr>
      <w:vertAlign w:val="superscript"/>
    </w:rPr>
  </w:style>
  <w:style w:type="character" w:customStyle="1" w:styleId="Znakiprzypiswkocowych">
    <w:name w:val="Znaki przypisów końcowych"/>
    <w:qFormat/>
    <w:rsid w:val="00A71FD7"/>
  </w:style>
  <w:style w:type="paragraph" w:styleId="Nagwek">
    <w:name w:val="header"/>
    <w:basedOn w:val="Normalny"/>
    <w:next w:val="Tretekstu"/>
    <w:link w:val="NagwekZnak"/>
    <w:qFormat/>
    <w:rsid w:val="00A71FD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A71FD7"/>
    <w:pPr>
      <w:spacing w:after="140" w:line="288" w:lineRule="auto"/>
    </w:pPr>
  </w:style>
  <w:style w:type="paragraph" w:styleId="Lista">
    <w:name w:val="List"/>
    <w:basedOn w:val="Tretekstu"/>
    <w:rsid w:val="00A71FD7"/>
    <w:rPr>
      <w:rFonts w:cs="Mangal"/>
    </w:rPr>
  </w:style>
  <w:style w:type="paragraph" w:styleId="Podpis">
    <w:name w:val="Signature"/>
    <w:basedOn w:val="Normalny"/>
    <w:rsid w:val="00A71FD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71FD7"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rsid w:val="00CB36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CB36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61E0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42A2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DD61BC"/>
    <w:pPr>
      <w:spacing w:after="0" w:line="240" w:lineRule="auto"/>
    </w:pPr>
    <w:rPr>
      <w:sz w:val="20"/>
      <w:szCs w:val="20"/>
    </w:rPr>
  </w:style>
  <w:style w:type="paragraph" w:customStyle="1" w:styleId="Przypisdolny">
    <w:name w:val="Przypis dolny"/>
    <w:basedOn w:val="Normalny"/>
    <w:rsid w:val="00A71FD7"/>
  </w:style>
  <w:style w:type="character" w:styleId="Hipercze">
    <w:name w:val="Hyperlink"/>
    <w:basedOn w:val="Domylnaczcionkaakapitu"/>
    <w:uiPriority w:val="99"/>
    <w:unhideWhenUsed/>
    <w:rsid w:val="00D63507"/>
    <w:rPr>
      <w:color w:val="0000FF" w:themeColor="hyperlink"/>
      <w:u w:val="single"/>
    </w:rPr>
  </w:style>
  <w:style w:type="paragraph" w:customStyle="1" w:styleId="Standard">
    <w:name w:val="Standard"/>
    <w:rsid w:val="005B1E20"/>
    <w:pPr>
      <w:suppressAutoHyphens/>
      <w:autoSpaceDN w:val="0"/>
      <w:spacing w:line="240" w:lineRule="auto"/>
      <w:textAlignment w:val="baseline"/>
    </w:pPr>
    <w:rPr>
      <w:rFonts w:ascii="Liberation Serif" w:eastAsia="Arial Unicode MS" w:hAnsi="Liberation Serif" w:cs="Mang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13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3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3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3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31D"/>
    <w:rPr>
      <w:b/>
      <w:bCs/>
      <w:sz w:val="20"/>
      <w:szCs w:val="20"/>
    </w:rPr>
  </w:style>
  <w:style w:type="paragraph" w:styleId="Tekstblokowy">
    <w:name w:val="Block Text"/>
    <w:basedOn w:val="Normalny"/>
    <w:rsid w:val="004C3A36"/>
    <w:pPr>
      <w:spacing w:after="0"/>
      <w:ind w:left="284" w:right="-11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4C3A3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C3A36"/>
    <w:rPr>
      <w:rFonts w:ascii="Consolas" w:hAnsi="Consolas"/>
      <w:sz w:val="21"/>
      <w:szCs w:val="21"/>
    </w:rPr>
  </w:style>
  <w:style w:type="numbering" w:customStyle="1" w:styleId="WW8Num40">
    <w:name w:val="WW8Num40"/>
    <w:rsid w:val="004C3A36"/>
    <w:pPr>
      <w:numPr>
        <w:numId w:val="8"/>
      </w:numPr>
    </w:pPr>
  </w:style>
  <w:style w:type="numbering" w:customStyle="1" w:styleId="WW8Num41">
    <w:name w:val="WW8Num41"/>
    <w:rsid w:val="004C3A36"/>
    <w:pPr>
      <w:numPr>
        <w:numId w:val="9"/>
      </w:numPr>
    </w:pPr>
  </w:style>
  <w:style w:type="numbering" w:customStyle="1" w:styleId="WW8Num12">
    <w:name w:val="WW8Num12"/>
    <w:rsid w:val="004C3A36"/>
    <w:pPr>
      <w:numPr>
        <w:numId w:val="10"/>
      </w:numPr>
    </w:pPr>
  </w:style>
  <w:style w:type="numbering" w:customStyle="1" w:styleId="WW8Num7">
    <w:name w:val="WW8Num7"/>
    <w:rsid w:val="004C3A36"/>
    <w:pPr>
      <w:numPr>
        <w:numId w:val="11"/>
      </w:numPr>
    </w:pPr>
  </w:style>
  <w:style w:type="numbering" w:customStyle="1" w:styleId="WW8Num71">
    <w:name w:val="WW8Num71"/>
    <w:basedOn w:val="Bezlisty"/>
    <w:rsid w:val="003D2FDF"/>
  </w:style>
  <w:style w:type="numbering" w:customStyle="1" w:styleId="WW8Num121">
    <w:name w:val="WW8Num121"/>
    <w:basedOn w:val="Bezlisty"/>
    <w:rsid w:val="003D2FDF"/>
  </w:style>
  <w:style w:type="numbering" w:customStyle="1" w:styleId="WW8Num401">
    <w:name w:val="WW8Num401"/>
    <w:basedOn w:val="Bezlisty"/>
    <w:rsid w:val="003D2FDF"/>
  </w:style>
  <w:style w:type="numbering" w:customStyle="1" w:styleId="WW8Num411">
    <w:name w:val="WW8Num411"/>
    <w:basedOn w:val="Bezlisty"/>
    <w:rsid w:val="003D2FDF"/>
  </w:style>
  <w:style w:type="numbering" w:customStyle="1" w:styleId="WW8Num72">
    <w:name w:val="WW8Num72"/>
    <w:basedOn w:val="Bezlisty"/>
    <w:rsid w:val="004C5D1D"/>
  </w:style>
  <w:style w:type="numbering" w:customStyle="1" w:styleId="WW8Num122">
    <w:name w:val="WW8Num122"/>
    <w:basedOn w:val="Bezlisty"/>
    <w:rsid w:val="004C5D1D"/>
  </w:style>
  <w:style w:type="numbering" w:customStyle="1" w:styleId="WW8Num402">
    <w:name w:val="WW8Num402"/>
    <w:basedOn w:val="Bezlisty"/>
    <w:rsid w:val="004C5D1D"/>
  </w:style>
  <w:style w:type="numbering" w:customStyle="1" w:styleId="WW8Num412">
    <w:name w:val="WW8Num412"/>
    <w:basedOn w:val="Bezlisty"/>
    <w:rsid w:val="004C5D1D"/>
  </w:style>
  <w:style w:type="numbering" w:customStyle="1" w:styleId="WW8Num73">
    <w:name w:val="WW8Num73"/>
    <w:basedOn w:val="Bezlisty"/>
    <w:rsid w:val="00B92A5A"/>
  </w:style>
  <w:style w:type="numbering" w:customStyle="1" w:styleId="WW8Num123">
    <w:name w:val="WW8Num123"/>
    <w:basedOn w:val="Bezlisty"/>
    <w:rsid w:val="00B92A5A"/>
  </w:style>
  <w:style w:type="numbering" w:customStyle="1" w:styleId="WW8Num403">
    <w:name w:val="WW8Num403"/>
    <w:basedOn w:val="Bezlisty"/>
    <w:rsid w:val="00B92A5A"/>
  </w:style>
  <w:style w:type="numbering" w:customStyle="1" w:styleId="WW8Num413">
    <w:name w:val="WW8Num413"/>
    <w:basedOn w:val="Bezlisty"/>
    <w:rsid w:val="00B92A5A"/>
  </w:style>
  <w:style w:type="table" w:styleId="Tabela-Siatka">
    <w:name w:val="Table Grid"/>
    <w:basedOn w:val="Standardowy"/>
    <w:uiPriority w:val="39"/>
    <w:rsid w:val="00D25D2A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opis">
    <w:name w:val="p_opis"/>
    <w:basedOn w:val="Domylnaczcionkaakapitu"/>
    <w:rsid w:val="005C4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6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C4A75-85DB-4969-9925-3EC2E0066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360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Olichwierowicz</dc:creator>
  <cp:lastModifiedBy>Joanna Wolska</cp:lastModifiedBy>
  <cp:revision>35</cp:revision>
  <cp:lastPrinted>2026-06-21T19:51:00Z</cp:lastPrinted>
  <dcterms:created xsi:type="dcterms:W3CDTF">2023-09-04T07:56:00Z</dcterms:created>
  <dcterms:modified xsi:type="dcterms:W3CDTF">2026-07-09T12:32:00Z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